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322"/>
        <w:gridCol w:w="1417"/>
        <w:gridCol w:w="221"/>
        <w:gridCol w:w="629"/>
        <w:gridCol w:w="253"/>
        <w:gridCol w:w="1580"/>
      </w:tblGrid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0B26F7" w:rsidP="00652B09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652B09"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к решению собрания депутатов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F1810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3F1810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C44F40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от "</w:t>
            </w:r>
            <w:r w:rsidR="00A9736D">
              <w:rPr>
                <w:rFonts w:ascii="Arial" w:hAnsi="Arial" w:cs="Arial"/>
                <w:color w:val="000000" w:themeColor="text1"/>
              </w:rPr>
              <w:t xml:space="preserve">  </w:t>
            </w:r>
            <w:r w:rsidR="00C44F40">
              <w:rPr>
                <w:rFonts w:ascii="Arial" w:hAnsi="Arial" w:cs="Arial"/>
                <w:color w:val="000000" w:themeColor="text1"/>
              </w:rPr>
              <w:t>27</w:t>
            </w:r>
            <w:r w:rsidR="00A9736D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" </w:t>
            </w:r>
            <w:r w:rsidR="00C44F40">
              <w:rPr>
                <w:rFonts w:ascii="Arial" w:hAnsi="Arial" w:cs="Arial"/>
                <w:color w:val="000000" w:themeColor="text1"/>
              </w:rPr>
              <w:t xml:space="preserve">апреля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652B09">
              <w:rPr>
                <w:rFonts w:ascii="Arial" w:hAnsi="Arial" w:cs="Arial"/>
                <w:color w:val="000000" w:themeColor="text1"/>
              </w:rPr>
              <w:t>2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г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>од</w:t>
            </w:r>
            <w:r w:rsidRPr="003F1810">
              <w:rPr>
                <w:rFonts w:ascii="Arial" w:hAnsi="Arial" w:cs="Arial"/>
                <w:color w:val="000000" w:themeColor="text1"/>
              </w:rPr>
              <w:t>а</w:t>
            </w:r>
            <w:r w:rsidR="00BC4F35" w:rsidRPr="003F1810">
              <w:rPr>
                <w:rFonts w:ascii="Arial" w:hAnsi="Arial" w:cs="Arial"/>
                <w:color w:val="000000" w:themeColor="text1"/>
              </w:rPr>
              <w:t>№</w:t>
            </w:r>
            <w:r w:rsidR="00C44F40">
              <w:rPr>
                <w:rFonts w:ascii="Arial" w:hAnsi="Arial" w:cs="Arial"/>
                <w:color w:val="000000" w:themeColor="text1"/>
              </w:rPr>
              <w:t>29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638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center"/>
            <w:hideMark/>
          </w:tcPr>
          <w:p w:rsidR="00067E80" w:rsidRPr="003F1810" w:rsidRDefault="00067E80" w:rsidP="00E46E84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НА РЕАЛИЗАЦИЮ </w:t>
            </w:r>
            <w:r w:rsidR="00E46E84" w:rsidRPr="003F1810">
              <w:rPr>
                <w:rFonts w:ascii="Arial" w:hAnsi="Arial" w:cs="Arial"/>
                <w:b/>
                <w:bCs/>
              </w:rPr>
              <w:t>МУНИЦИПАЛЬНЫХ</w:t>
            </w:r>
            <w:r w:rsidRPr="003F1810">
              <w:rPr>
                <w:rFonts w:ascii="Arial" w:hAnsi="Arial" w:cs="Arial"/>
                <w:b/>
                <w:bCs/>
              </w:rPr>
              <w:t xml:space="preserve"> ПРОГРАММ </w:t>
            </w:r>
            <w:r w:rsidR="00E46E84" w:rsidRPr="003F1810">
              <w:rPr>
                <w:rFonts w:ascii="Arial" w:hAnsi="Arial" w:cs="Arial"/>
                <w:b/>
                <w:bCs/>
              </w:rPr>
              <w:t>ШАРЬИНСКОГО МУНИЦИПАЛЬНОГО РАЙОНА</w:t>
            </w:r>
            <w:r w:rsidRPr="003F1810">
              <w:rPr>
                <w:rFonts w:ascii="Arial" w:hAnsi="Arial" w:cs="Arial"/>
                <w:b/>
                <w:bCs/>
              </w:rPr>
              <w:t xml:space="preserve"> НА 202</w:t>
            </w:r>
            <w:r w:rsidR="00E46E84" w:rsidRPr="003F1810">
              <w:rPr>
                <w:rFonts w:ascii="Arial" w:hAnsi="Arial" w:cs="Arial"/>
                <w:b/>
                <w:bCs/>
              </w:rPr>
              <w:t>1</w:t>
            </w:r>
            <w:r w:rsidRPr="003F1810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8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jc w:val="right"/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67E80" w:rsidRPr="003F1810" w:rsidRDefault="00067E80">
      <w:pPr>
        <w:rPr>
          <w:rFonts w:ascii="Arial" w:hAnsi="Arial" w:cs="Arial"/>
        </w:rPr>
      </w:pPr>
    </w:p>
    <w:tbl>
      <w:tblPr>
        <w:tblW w:w="10349" w:type="dxa"/>
        <w:tblInd w:w="-318" w:type="dxa"/>
        <w:tblLayout w:type="fixed"/>
        <w:tblLook w:val="04A0"/>
      </w:tblPr>
      <w:tblGrid>
        <w:gridCol w:w="4679"/>
        <w:gridCol w:w="850"/>
        <w:gridCol w:w="1560"/>
        <w:gridCol w:w="1559"/>
        <w:gridCol w:w="1701"/>
      </w:tblGrid>
      <w:tr w:rsidR="00652B09" w:rsidRPr="003F1810" w:rsidTr="00652B09">
        <w:trPr>
          <w:cantSplit/>
          <w:tblHeader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2B09" w:rsidRPr="007263DF" w:rsidRDefault="00652B09" w:rsidP="00BA20E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7263DF" w:rsidRDefault="00652B09" w:rsidP="00685B68">
            <w:pPr>
              <w:ind w:right="-10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2B09" w:rsidRPr="007263DF" w:rsidRDefault="00652B09" w:rsidP="009C43B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B09" w:rsidRPr="007263DF" w:rsidRDefault="00652B09" w:rsidP="00CB616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Уточненный план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7263DF" w:rsidRDefault="00652B09" w:rsidP="002F79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Исполнено на 01.01.2022г.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90D02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 xml:space="preserve">1.Муниципальная программа «Развитие внутреннего и въездного туризма на территории </w:t>
            </w:r>
            <w:proofErr w:type="spellStart"/>
            <w:r w:rsidRPr="009F1144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color w:val="000000" w:themeColor="text1"/>
              </w:rPr>
              <w:t xml:space="preserve"> муниципального района на 2021-2025 годы»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9F1144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both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316500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316498,69</w:t>
            </w:r>
          </w:p>
        </w:tc>
      </w:tr>
      <w:tr w:rsidR="00652B09" w:rsidRPr="003F1810" w:rsidTr="00652B09">
        <w:trPr>
          <w:cantSplit/>
          <w:trHeight w:val="120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90D02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 xml:space="preserve">Расходы на обеспечение деятельности учреждений культуры в рамках муниципальной программы «Развитие внутреннего и въездного туризма на территории </w:t>
            </w:r>
            <w:proofErr w:type="spellStart"/>
            <w:r w:rsidRPr="009F1144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0100043990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316500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316498,69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8F7050">
            <w:pPr>
              <w:pStyle w:val="a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Муниципальная программа "Книжный дом" на 2020-2024 годы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both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175000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174999,93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библиотек в рамках муниципальной программы "Книжный дом"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both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0200042990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175000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174999,93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90D0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3. Муниципальная программа «Обеспечение жильем молодых семей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 на 2019-2021 годы»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F114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0300000000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399433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399433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мероприятия по обеспечение жильем молодых семей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both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03000</w:t>
            </w:r>
            <w:r w:rsidRPr="009F1144">
              <w:rPr>
                <w:rFonts w:ascii="Arial" w:hAnsi="Arial" w:cs="Arial"/>
                <w:iCs/>
                <w:lang w:val="en-US"/>
              </w:rPr>
              <w:t>L4970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91ED2" w:rsidRDefault="00652B09" w:rsidP="00D83AE0">
            <w:pPr>
              <w:jc w:val="right"/>
              <w:rPr>
                <w:rFonts w:ascii="Arial" w:hAnsi="Arial" w:cs="Arial"/>
              </w:rPr>
            </w:pPr>
            <w:r w:rsidRPr="00991ED2">
              <w:rPr>
                <w:rFonts w:ascii="Arial" w:hAnsi="Arial" w:cs="Arial"/>
              </w:rPr>
              <w:t>399433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91ED2" w:rsidRDefault="00AE5023" w:rsidP="00C03C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399433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BA20E1">
            <w:pPr>
              <w:pStyle w:val="aa"/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"Культура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района на 2020-2024 годы"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0400000000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15054783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15054266,44</w:t>
            </w:r>
          </w:p>
        </w:tc>
      </w:tr>
      <w:tr w:rsidR="00652B09" w:rsidRPr="003F1810" w:rsidTr="00652B09">
        <w:trPr>
          <w:cantSplit/>
          <w:trHeight w:val="58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F26694">
            <w:pPr>
              <w:rPr>
                <w:rFonts w:ascii="Arial" w:hAnsi="Arial" w:cs="Arial"/>
              </w:rPr>
            </w:pPr>
          </w:p>
          <w:p w:rsidR="00652B09" w:rsidRPr="009F1144" w:rsidRDefault="00652B09" w:rsidP="00F26694">
            <w:pPr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6694">
            <w:pPr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0400012970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36500</w:t>
            </w:r>
          </w:p>
        </w:tc>
      </w:tr>
      <w:tr w:rsidR="00652B09" w:rsidRPr="003F1810" w:rsidTr="00652B09">
        <w:trPr>
          <w:cantSplit/>
          <w:trHeight w:val="45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eastAsia="Times New Roman" w:hAnsi="Arial" w:cs="Arial"/>
              </w:rPr>
              <w:t>Расходы на обеспечение деятельности (оказание услуг) подведомственных учреждений культуры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6694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0400040990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8818952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8818439,72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F26694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(оказание услуг) подведомственных библиотек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6694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0400042990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5342847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5342845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F26694">
            <w:pPr>
              <w:jc w:val="both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6694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455981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455978,72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F266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обеспечение развития и укрепления материально-технической базы домов культуры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410DB8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9F1144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04000</w:t>
            </w:r>
            <w:r>
              <w:rPr>
                <w:rFonts w:ascii="Arial" w:hAnsi="Arial" w:cs="Arial"/>
                <w:iCs/>
                <w:lang w:val="en-US"/>
              </w:rPr>
              <w:t>L4670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91ED2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187200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91ED2" w:rsidRDefault="00AE5023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187200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Default="00652B09" w:rsidP="00F266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Расходы на государственную поддержку отрасли культуры в рамках федерального </w:t>
            </w:r>
            <w:proofErr w:type="spellStart"/>
            <w:r>
              <w:rPr>
                <w:rFonts w:ascii="Arial" w:hAnsi="Arial" w:cs="Arial"/>
              </w:rPr>
              <w:t>пректа</w:t>
            </w:r>
            <w:proofErr w:type="spellEnd"/>
            <w:r>
              <w:rPr>
                <w:rFonts w:ascii="Arial" w:hAnsi="Arial" w:cs="Arial"/>
              </w:rPr>
              <w:t xml:space="preserve"> "Творческие люди"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Default="00652B09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410DB8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8D57BD">
            <w:pPr>
              <w:ind w:right="-57"/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</w:t>
            </w:r>
            <w:r>
              <w:rPr>
                <w:rFonts w:ascii="Arial" w:hAnsi="Arial" w:cs="Arial"/>
                <w:iCs/>
              </w:rPr>
              <w:t>А255190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166203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Default="00AE5023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166203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Default="00652B09" w:rsidP="00F266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государственную поддержку отрасли культуры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432B5D" w:rsidRDefault="00652B09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410DB8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2437BF" w:rsidRDefault="00652B09" w:rsidP="008D57BD">
            <w:pPr>
              <w:ind w:righ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04000</w:t>
            </w:r>
            <w:r>
              <w:rPr>
                <w:rFonts w:ascii="Arial" w:hAnsi="Arial" w:cs="Arial"/>
                <w:iCs/>
                <w:lang w:val="en-US"/>
              </w:rPr>
              <w:t>L</w:t>
            </w:r>
            <w:r>
              <w:rPr>
                <w:rFonts w:ascii="Arial" w:hAnsi="Arial" w:cs="Arial"/>
                <w:iCs/>
              </w:rPr>
              <w:t>519</w:t>
            </w:r>
            <w:r>
              <w:rPr>
                <w:rFonts w:ascii="Arial" w:hAnsi="Arial" w:cs="Arial"/>
                <w:iCs/>
                <w:lang w:val="en-US"/>
              </w:rPr>
              <w:t>F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2437BF" w:rsidRDefault="00652B09" w:rsidP="00D83AE0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47100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AE5023" w:rsidRDefault="00AE5023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47100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C61495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 xml:space="preserve">5.Муниципальная программа "Основные направления работы с молодежью в </w:t>
            </w:r>
            <w:proofErr w:type="spellStart"/>
            <w:r w:rsidRPr="009F1144">
              <w:rPr>
                <w:rFonts w:ascii="Arial" w:hAnsi="Arial" w:cs="Arial"/>
                <w:color w:val="000000" w:themeColor="text1"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color w:val="000000" w:themeColor="text1"/>
              </w:rPr>
              <w:t xml:space="preserve"> муниципальном районе в 2021-2025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proofErr w:type="spellStart"/>
            <w:r w:rsidRPr="009F1144">
              <w:rPr>
                <w:rFonts w:ascii="Arial" w:hAnsi="Arial" w:cs="Arial"/>
                <w:iCs/>
                <w:color w:val="000000" w:themeColor="text1"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0500000000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61410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61410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7C010B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Проведение мероприятий для детей и молодежи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0500036000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61410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90D02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 Костромской области на 2021-2024 годы"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222000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222000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8E422C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0600012970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222000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AE50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90D02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"Поддержка и развитие субъектов малого и среднего предпринимательства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районе" на 2021-2025 годы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0700000000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40000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40000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функций муниципальных органов по поддержке и развитию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0700020420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40000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7B583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8.Муниципальная программа "Профилактика правонарушений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 на 2021-2023 гг."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100000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функций муниципальных органов по профилактике правонарушений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0800020420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30000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учреждений культуры в рамках подпрограммы «Противодействие злоупотреблению наркотическими средствами и их незаконному обороту»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Pr="00182066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18206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0810043990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40300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40300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3955A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C91017">
            <w:pPr>
              <w:jc w:val="center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0810036990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29700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29700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FA416A">
            <w:pPr>
              <w:pStyle w:val="aa"/>
              <w:numPr>
                <w:ilvl w:val="0"/>
                <w:numId w:val="4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lastRenderedPageBreak/>
              <w:t xml:space="preserve">Муниципальная программа "Развитие сельского хозяйства и регулирования рынков </w:t>
            </w:r>
            <w:proofErr w:type="spellStart"/>
            <w:r w:rsidRPr="009F1144">
              <w:rPr>
                <w:rFonts w:ascii="Arial" w:hAnsi="Arial" w:cs="Arial"/>
                <w:b/>
              </w:rPr>
              <w:t>сельскохо</w:t>
            </w:r>
            <w:r w:rsidRPr="00670F3D">
              <w:rPr>
                <w:rFonts w:ascii="Arial" w:hAnsi="Arial" w:cs="Arial"/>
                <w:b/>
              </w:rPr>
              <w:t>-</w:t>
            </w:r>
            <w:r w:rsidRPr="009F1144">
              <w:rPr>
                <w:rFonts w:ascii="Arial" w:hAnsi="Arial" w:cs="Arial"/>
                <w:b/>
              </w:rPr>
              <w:t>зяйственной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продукции, сырья и продовольствия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муниципального района Костромской области на 2021-2025 годы 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F114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0900000000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1064E5" w:rsidRDefault="00652B09" w:rsidP="00D83AE0">
            <w:pPr>
              <w:jc w:val="right"/>
              <w:rPr>
                <w:rFonts w:ascii="Arial" w:hAnsi="Arial" w:cs="Arial"/>
                <w:b/>
              </w:rPr>
            </w:pPr>
            <w:r w:rsidRPr="001064E5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1064E5" w:rsidRDefault="00AE5023" w:rsidP="00B6762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в области сельского хозяйства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0900060040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9163B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40124B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12.Муниципальная программа "Развитие образования в 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 муниципальном районе  на 2021-2023 годы»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F114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1200000000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1064E5" w:rsidRDefault="00652B09" w:rsidP="00AB243C">
            <w:pPr>
              <w:ind w:right="-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151587673,5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1064E5" w:rsidRDefault="00AE5023" w:rsidP="00F93FD0">
            <w:pPr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151167056,44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50238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7C66AC">
            <w:pPr>
              <w:ind w:right="-113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120002399М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1195234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1195232,39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дошкольных учреждений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1200020990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3755022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3754996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воспитанников детских садов за счет родительской платы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120002099Р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390091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390090,65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реализацию общеобразовательных программ дошкольного образования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</w:rPr>
              <w:t>1200072100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4041480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4041480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воспитанников в дошкольных групп при школах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1200021010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501298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706A59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501294,93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дошкольных групп в школах за счет родительской платы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120002101Р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1133966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706A59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1133961,12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182066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Default="00652B09" w:rsidP="00CC1A15">
            <w:pPr>
              <w:spacing w:before="100" w:beforeAutospacing="1"/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32431427</w:t>
            </w:r>
          </w:p>
          <w:p w:rsidR="00652B09" w:rsidRPr="00C03CCE" w:rsidRDefault="00652B09" w:rsidP="00D83AE0">
            <w:pPr>
              <w:ind w:right="-57"/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C03CCE" w:rsidRDefault="00AE5023" w:rsidP="00BC24D5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32431223,18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обучающихся в общеобразовательных организациях за счет родительской платы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1D17A2">
            <w:pPr>
              <w:ind w:left="-57"/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120002199Р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1568430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F93F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1568427,72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652B09" w:rsidRDefault="00652B09" w:rsidP="00652B09">
            <w:pPr>
              <w:jc w:val="both"/>
              <w:rPr>
                <w:rFonts w:ascii="Arial" w:hAnsi="Arial" w:cs="Arial"/>
              </w:rPr>
            </w:pPr>
            <w:r w:rsidRPr="00652B09">
              <w:rPr>
                <w:rFonts w:ascii="Arial" w:hAnsi="Arial" w:cs="Arial"/>
              </w:rPr>
              <w:t>Расходы</w:t>
            </w:r>
            <w:r w:rsidRPr="00652B09">
              <w:rPr>
                <w:rFonts w:ascii="Arial" w:hAnsi="Arial" w:cs="Arial"/>
                <w:shd w:val="clear" w:color="auto" w:fill="FFFFFF"/>
              </w:rPr>
              <w:t xml:space="preserve"> на ежемесячное денежное вознаграждение за классное руководство педагогическим </w:t>
            </w:r>
            <w:proofErr w:type="spellStart"/>
            <w:r w:rsidRPr="00652B09">
              <w:rPr>
                <w:rFonts w:ascii="Arial" w:hAnsi="Arial" w:cs="Arial"/>
                <w:shd w:val="clear" w:color="auto" w:fill="FFFFFF"/>
              </w:rPr>
              <w:t>работни</w:t>
            </w:r>
            <w:r>
              <w:rPr>
                <w:rFonts w:ascii="Arial" w:hAnsi="Arial" w:cs="Arial"/>
                <w:shd w:val="clear" w:color="auto" w:fill="FFFFFF"/>
              </w:rPr>
              <w:t>-</w:t>
            </w:r>
            <w:r w:rsidRPr="00652B09">
              <w:rPr>
                <w:rFonts w:ascii="Arial" w:hAnsi="Arial" w:cs="Arial"/>
                <w:shd w:val="clear" w:color="auto" w:fill="FFFFFF"/>
              </w:rPr>
              <w:t>кам</w:t>
            </w:r>
            <w:proofErr w:type="spellEnd"/>
            <w:r w:rsidRPr="00652B09">
              <w:rPr>
                <w:rFonts w:ascii="Arial" w:hAnsi="Arial" w:cs="Arial"/>
                <w:shd w:val="clear" w:color="auto" w:fill="FFFFFF"/>
              </w:rPr>
              <w:t xml:space="preserve">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1200053030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5625070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5223742,59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реализацию основных общеобразовательных программ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1200072030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85098900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AE5023" w:rsidRDefault="00AE5023" w:rsidP="00B67623">
            <w:pPr>
              <w:ind w:right="-57"/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85098900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410DB8" w:rsidRDefault="00652B09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по организации бесплатного горячего питания обучающихся, получающих начальное общее образование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C03CCE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C03CCE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C03CCE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C03CCE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FA583A" w:rsidRDefault="00652B09" w:rsidP="00FA583A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</w:t>
            </w:r>
            <w:r>
              <w:rPr>
                <w:rFonts w:ascii="Arial" w:hAnsi="Arial" w:cs="Arial"/>
                <w:iCs/>
                <w:lang w:val="en-US"/>
              </w:rPr>
              <w:t>L3040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3512077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AE5023" w:rsidRDefault="00AE5023" w:rsidP="00C03CCE">
            <w:pPr>
              <w:ind w:right="-57"/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3512076,84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lastRenderedPageBreak/>
              <w:t>Расходы на реализацию проектов развития, основанных на общественных инициативах, в номинации "Местные инициативы 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12000</w:t>
            </w:r>
            <w:r w:rsidRPr="009F1144">
              <w:rPr>
                <w:rFonts w:ascii="Arial" w:hAnsi="Arial" w:cs="Arial"/>
                <w:iCs/>
                <w:lang w:val="en-US"/>
              </w:rPr>
              <w:t>S1300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4831718,5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4831716,23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отдельных категорий обучающихся, получающих основное общее и среднее общее образование в муниципальных </w:t>
            </w:r>
            <w:proofErr w:type="spellStart"/>
            <w:r w:rsidRPr="009F1144">
              <w:rPr>
                <w:rFonts w:ascii="Arial" w:hAnsi="Arial" w:cs="Arial"/>
              </w:rPr>
              <w:t>общеобразова</w:t>
            </w:r>
            <w:r>
              <w:rPr>
                <w:rFonts w:ascii="Arial" w:hAnsi="Arial" w:cs="Arial"/>
              </w:rPr>
              <w:t>-</w:t>
            </w:r>
            <w:r w:rsidRPr="009F1144">
              <w:rPr>
                <w:rFonts w:ascii="Arial" w:hAnsi="Arial" w:cs="Arial"/>
              </w:rPr>
              <w:t>тельных</w:t>
            </w:r>
            <w:proofErr w:type="spellEnd"/>
            <w:r w:rsidRPr="009F1144">
              <w:rPr>
                <w:rFonts w:ascii="Arial" w:hAnsi="Arial" w:cs="Arial"/>
              </w:rPr>
              <w:t xml:space="preserve"> организациях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182066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  <w:lang w:val="en-US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  <w:lang w:val="en-US"/>
              </w:rPr>
              <w:t>12000S2420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3F7767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641366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3F7767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622328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обеспечение функционирования модели персонифицированного </w:t>
            </w:r>
            <w:proofErr w:type="spellStart"/>
            <w:r>
              <w:rPr>
                <w:rFonts w:ascii="Arial" w:hAnsi="Arial" w:cs="Arial"/>
              </w:rPr>
              <w:t>финан-сирования</w:t>
            </w:r>
            <w:proofErr w:type="spellEnd"/>
            <w:r>
              <w:rPr>
                <w:rFonts w:ascii="Arial" w:hAnsi="Arial" w:cs="Arial"/>
              </w:rPr>
              <w:t xml:space="preserve">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546EA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652B09" w:rsidRPr="009F1144" w:rsidRDefault="00652B09" w:rsidP="00546EA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DE5F15" w:rsidRDefault="00652B09" w:rsidP="00CC1A15">
            <w:pPr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>
              <w:rPr>
                <w:rFonts w:ascii="Arial" w:hAnsi="Arial" w:cs="Arial"/>
                <w:color w:val="000000" w:themeColor="text1"/>
              </w:rPr>
              <w:t>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136B53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5706971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136B53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5706971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спортивных школ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CC1A15">
            <w:pPr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 w:rsidRPr="009F1144">
              <w:rPr>
                <w:rFonts w:ascii="Arial" w:hAnsi="Arial" w:cs="Arial"/>
                <w:color w:val="000000" w:themeColor="text1"/>
              </w:rPr>
              <w:t>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312791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312790,04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t xml:space="preserve">Расходы на обеспечение деятельности (оказание услуг) подведомственных  домов детского творчества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182066" w:rsidRDefault="00652B09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CC1A15">
            <w:pPr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>120002399Т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644609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644605,02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652B0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подведомственных учреждений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182066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124315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124311,73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проведение мероприятий для одаренных школьников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182066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1200036990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72908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72908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4E0F9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13.Муниципальная программа «Профилактика терроризма, а также минимизация и ликвидация последствий его проявлений на 2019-2023 г.г.»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56000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56000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школ в рамках муниципальной  программы «Профилактика терроризма, а также минимизация и ликвидация последствий его проявлений 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1300021990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56000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AE5023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B61887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16.Муниципальная программа "Организация летнего отдыха, оздоровления и занятости детей и подростков на 2021-2023 годы 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9560211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9642E8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9553311,94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6F6A0E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учреждений культуры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686E06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1600043990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15000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15000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МУЗЦОН «Красный яр» за счет путевок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686E06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686E06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1600044990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8482238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9642E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8482236,74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6F6A0E">
            <w:pPr>
              <w:jc w:val="both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1600021990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528432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524895,20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79160A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</w:t>
            </w:r>
            <w:r>
              <w:rPr>
                <w:rFonts w:ascii="Arial" w:hAnsi="Arial" w:cs="Arial"/>
              </w:rPr>
              <w:t>организацию отдыха детей в каникулярное время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2249FB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79160A" w:rsidRDefault="00652B09" w:rsidP="00C422E4">
            <w:pPr>
              <w:ind w:righ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16000</w:t>
            </w:r>
            <w:r>
              <w:rPr>
                <w:rFonts w:ascii="Arial" w:hAnsi="Arial" w:cs="Arial"/>
                <w:iCs/>
                <w:lang w:val="en-US"/>
              </w:rPr>
              <w:t>S1020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642E8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lang w:val="en-US"/>
              </w:rPr>
              <w:t>5</w:t>
            </w:r>
            <w:r>
              <w:rPr>
                <w:rFonts w:ascii="Arial" w:hAnsi="Arial" w:cs="Arial"/>
                <w:iCs/>
              </w:rPr>
              <w:t>34541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642E8" w:rsidRDefault="00AE5023" w:rsidP="009642E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531180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lastRenderedPageBreak/>
              <w:t>18."Муниципальная программа "Чистая вода" на 2020-2024 годы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9F1144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1800000000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2E4D8E" w:rsidRDefault="00652B09" w:rsidP="00D83AE0">
            <w:pPr>
              <w:ind w:lef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48066271,5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2E4D8E" w:rsidRDefault="00AE5023" w:rsidP="00C03CCE">
            <w:pPr>
              <w:ind w:lef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44368189,61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обеспечений мероприятий по строительству и реконструкции (модернизации) объектов питьевого водоснабжения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7C6B79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</w:rPr>
              <w:t>180</w:t>
            </w:r>
            <w:r w:rsidRPr="009F1144">
              <w:rPr>
                <w:rFonts w:ascii="Arial" w:hAnsi="Arial" w:cs="Arial"/>
                <w:lang w:val="en-US"/>
              </w:rPr>
              <w:t>G552430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3562D4" w:rsidRDefault="00652B09" w:rsidP="00D83AE0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47436040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3562D4" w:rsidRDefault="00AE5023" w:rsidP="00B67623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43737958,66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546EA1" w:rsidRDefault="00652B09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546EA1">
              <w:rPr>
                <w:rFonts w:ascii="Arial" w:hAnsi="Arial" w:cs="Arial"/>
              </w:rPr>
              <w:t>Расходы на реализацию проектов развития, основанных на общественных инициативах в номинации «Местные инициативы»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546EA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546EA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546EA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546EA1" w:rsidRDefault="00652B09" w:rsidP="00546EA1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</w:rPr>
              <w:t>180</w:t>
            </w:r>
            <w:r>
              <w:rPr>
                <w:rFonts w:ascii="Arial" w:hAnsi="Arial" w:cs="Arial"/>
              </w:rPr>
              <w:t>00</w:t>
            </w:r>
            <w:r>
              <w:rPr>
                <w:rFonts w:ascii="Arial" w:hAnsi="Arial" w:cs="Arial"/>
                <w:lang w:val="en-US"/>
              </w:rPr>
              <w:t>S1301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546EA1" w:rsidRDefault="00652B09" w:rsidP="00D83AE0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630231</w:t>
            </w:r>
            <w:r>
              <w:rPr>
                <w:rFonts w:ascii="Arial" w:hAnsi="Arial" w:cs="Arial"/>
              </w:rPr>
              <w:t>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546EA1" w:rsidRDefault="00AE5023" w:rsidP="00B67623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630230,95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19."Муниципальная программа "Развитие транспортной системы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муниципального района Костромской области на 2020-2022 годы"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1900000000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29150000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EB5EC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29118077,18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1595D">
            <w:pPr>
              <w:pStyle w:val="aa"/>
              <w:snapToGrid w:val="0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Дорожные фонды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1900002150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4334845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EB5EC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4320501,06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4776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строительство (реконструкцию), капитальный ремонт, ремонт и содержание автомобильных дорог общего пользования местного значения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477661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S1190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B7B65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23015155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B7B65" w:rsidRDefault="00AE5023" w:rsidP="00E6395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23015154,99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0C6CD4">
            <w:pPr>
              <w:jc w:val="both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Расходы на реализацию проектов развития, основанных на общественных инициативах, в номинации "Дорожная деятельность"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DE7DD0">
            <w:pPr>
              <w:ind w:left="-57"/>
              <w:jc w:val="center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</w:t>
            </w:r>
            <w:r w:rsidRPr="009F1144">
              <w:rPr>
                <w:rFonts w:ascii="Arial" w:hAnsi="Arial" w:cs="Arial"/>
              </w:rPr>
              <w:t>214</w:t>
            </w:r>
            <w:r w:rsidRPr="009F1144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30</w:t>
            </w:r>
            <w:r w:rsidRPr="009F1144">
              <w:rPr>
                <w:rFonts w:ascii="Arial" w:hAnsi="Arial" w:cs="Arial"/>
                <w:iCs/>
              </w:rPr>
              <w:t>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300000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0C6CD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</w:t>
            </w:r>
            <w:r w:rsidRPr="00877939">
              <w:rPr>
                <w:rFonts w:ascii="Arial" w:hAnsi="Arial" w:cs="Arial"/>
              </w:rPr>
              <w:t>на проектирование работ по строительству и реконструкции автомобильных дорог общего пользования с твердым покрытием , ведущих от сети автомобильных дорог общего пользования к общественно значимым объектам населенных пунктов , расположенных на сельских территориях Костромской области, объектам производства и переработки продукции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546EA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Pr="009F1144" w:rsidRDefault="00652B09" w:rsidP="00546EA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546EA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472398">
            <w:pPr>
              <w:ind w:left="-57"/>
              <w:jc w:val="center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</w:t>
            </w:r>
            <w:r>
              <w:rPr>
                <w:rFonts w:ascii="Arial" w:hAnsi="Arial" w:cs="Arial"/>
              </w:rPr>
              <w:t>2400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742000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Default="00AE5023" w:rsidP="00E63952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741806,11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Default="00652B09" w:rsidP="000C6CD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Расходы на проектирование, строительство (реконструкцию) , капитальный ремонт и ремонт автомобильных дорог общего населенных пунктов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D73F4F" w:rsidRDefault="00652B09" w:rsidP="00546EA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D73F4F">
            <w:pPr>
              <w:ind w:left="-57"/>
              <w:jc w:val="center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</w:t>
            </w:r>
            <w:r>
              <w:rPr>
                <w:rFonts w:ascii="Arial" w:hAnsi="Arial" w:cs="Arial"/>
              </w:rPr>
              <w:t>1180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D73F4F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758000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D73F4F" w:rsidRDefault="00AE5023" w:rsidP="00E63952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740615,04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B09" w:rsidRPr="009F1144" w:rsidRDefault="00652B09" w:rsidP="00CE12CB">
            <w:pPr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 xml:space="preserve">Муниципальные программы </w:t>
            </w:r>
            <w:proofErr w:type="spellStart"/>
            <w:r w:rsidRPr="009F1144">
              <w:rPr>
                <w:rFonts w:ascii="Arial" w:hAnsi="Arial" w:cs="Arial"/>
                <w:b/>
                <w:bCs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F1144">
              <w:rPr>
                <w:rFonts w:ascii="Arial" w:hAnsi="Arial" w:cs="Arial"/>
                <w:b/>
                <w:bCs/>
              </w:rPr>
              <w:t>муниципальнного</w:t>
            </w:r>
            <w:proofErr w:type="spellEnd"/>
            <w:r w:rsidRPr="009F1144">
              <w:rPr>
                <w:rFonts w:ascii="Arial" w:hAnsi="Arial" w:cs="Arial"/>
                <w:b/>
                <w:bCs/>
              </w:rPr>
              <w:t xml:space="preserve"> района-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B09" w:rsidRPr="000D287A" w:rsidRDefault="00652B09" w:rsidP="00D83AE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254789282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0D287A" w:rsidRDefault="00AE5023" w:rsidP="00B67623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250631243,23</w:t>
            </w:r>
            <w:bookmarkStart w:id="0" w:name="_GoBack"/>
            <w:bookmarkEnd w:id="0"/>
          </w:p>
        </w:tc>
      </w:tr>
    </w:tbl>
    <w:p w:rsidR="00492241" w:rsidRPr="003F1810" w:rsidRDefault="00492241" w:rsidP="00E55E4E">
      <w:pPr>
        <w:rPr>
          <w:rFonts w:ascii="Arial" w:hAnsi="Arial" w:cs="Arial"/>
        </w:rPr>
      </w:pPr>
    </w:p>
    <w:sectPr w:rsidR="00492241" w:rsidRPr="003F1810" w:rsidSect="00EC445A">
      <w:pgSz w:w="11906" w:h="16838"/>
      <w:pgMar w:top="1134" w:right="851" w:bottom="1134" w:left="1134" w:header="709" w:footer="709" w:gutter="0"/>
      <w:pgNumType w:start="4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647" w:rsidRDefault="00393647" w:rsidP="00AE1452">
      <w:r>
        <w:separator/>
      </w:r>
    </w:p>
  </w:endnote>
  <w:endnote w:type="continuationSeparator" w:id="1">
    <w:p w:rsidR="00393647" w:rsidRDefault="00393647" w:rsidP="00AE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647" w:rsidRDefault="00393647" w:rsidP="00AE1452">
      <w:r>
        <w:separator/>
      </w:r>
    </w:p>
  </w:footnote>
  <w:footnote w:type="continuationSeparator" w:id="1">
    <w:p w:rsidR="00393647" w:rsidRDefault="00393647" w:rsidP="00AE1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4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9"/>
      <w:numFmt w:val="decimal"/>
      <w:suff w:val="nothing"/>
      <w:lvlText w:val="%1.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3">
    <w:nsid w:val="0000000C"/>
    <w:multiLevelType w:val="singleLevel"/>
    <w:tmpl w:val="0000000C"/>
    <w:lvl w:ilvl="0">
      <w:start w:val="6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E80"/>
    <w:rsid w:val="00011886"/>
    <w:rsid w:val="000332CA"/>
    <w:rsid w:val="000502C6"/>
    <w:rsid w:val="00063A30"/>
    <w:rsid w:val="00067E80"/>
    <w:rsid w:val="000906A4"/>
    <w:rsid w:val="000A314E"/>
    <w:rsid w:val="000A4646"/>
    <w:rsid w:val="000A6EB0"/>
    <w:rsid w:val="000B26F7"/>
    <w:rsid w:val="000C6CD4"/>
    <w:rsid w:val="000D287A"/>
    <w:rsid w:val="00101492"/>
    <w:rsid w:val="00106168"/>
    <w:rsid w:val="001064E5"/>
    <w:rsid w:val="00114700"/>
    <w:rsid w:val="00130DCC"/>
    <w:rsid w:val="00136B53"/>
    <w:rsid w:val="00140C6F"/>
    <w:rsid w:val="001513F4"/>
    <w:rsid w:val="00181761"/>
    <w:rsid w:val="00182066"/>
    <w:rsid w:val="0018457A"/>
    <w:rsid w:val="001B05EE"/>
    <w:rsid w:val="001B56DD"/>
    <w:rsid w:val="001C2DEE"/>
    <w:rsid w:val="001D17A2"/>
    <w:rsid w:val="001D32A8"/>
    <w:rsid w:val="001F2D05"/>
    <w:rsid w:val="002144AB"/>
    <w:rsid w:val="0021595D"/>
    <w:rsid w:val="002249FB"/>
    <w:rsid w:val="00237023"/>
    <w:rsid w:val="002414E2"/>
    <w:rsid w:val="002437BF"/>
    <w:rsid w:val="0027145F"/>
    <w:rsid w:val="00274C98"/>
    <w:rsid w:val="002862FD"/>
    <w:rsid w:val="0028653E"/>
    <w:rsid w:val="00290D02"/>
    <w:rsid w:val="002C5137"/>
    <w:rsid w:val="002D6BB5"/>
    <w:rsid w:val="002E4D8E"/>
    <w:rsid w:val="002E68A8"/>
    <w:rsid w:val="002F5B45"/>
    <w:rsid w:val="002F72C8"/>
    <w:rsid w:val="002F79B7"/>
    <w:rsid w:val="00301377"/>
    <w:rsid w:val="003327DA"/>
    <w:rsid w:val="00336CB6"/>
    <w:rsid w:val="00346ACB"/>
    <w:rsid w:val="003562D4"/>
    <w:rsid w:val="0037072D"/>
    <w:rsid w:val="003762A2"/>
    <w:rsid w:val="00393647"/>
    <w:rsid w:val="003955A1"/>
    <w:rsid w:val="003A529B"/>
    <w:rsid w:val="003A5829"/>
    <w:rsid w:val="003B2786"/>
    <w:rsid w:val="003C5695"/>
    <w:rsid w:val="003D32C7"/>
    <w:rsid w:val="003E2A40"/>
    <w:rsid w:val="003F1810"/>
    <w:rsid w:val="003F4FEC"/>
    <w:rsid w:val="003F7767"/>
    <w:rsid w:val="0040124B"/>
    <w:rsid w:val="00410DB8"/>
    <w:rsid w:val="004304CE"/>
    <w:rsid w:val="00431282"/>
    <w:rsid w:val="00432B5D"/>
    <w:rsid w:val="0045700D"/>
    <w:rsid w:val="00467689"/>
    <w:rsid w:val="00472398"/>
    <w:rsid w:val="00473824"/>
    <w:rsid w:val="00477661"/>
    <w:rsid w:val="00484191"/>
    <w:rsid w:val="004848D0"/>
    <w:rsid w:val="00492241"/>
    <w:rsid w:val="004A064A"/>
    <w:rsid w:val="004E0F92"/>
    <w:rsid w:val="004F3C43"/>
    <w:rsid w:val="0050238B"/>
    <w:rsid w:val="00511201"/>
    <w:rsid w:val="00523535"/>
    <w:rsid w:val="00543EC7"/>
    <w:rsid w:val="00546EA1"/>
    <w:rsid w:val="00551C4D"/>
    <w:rsid w:val="005716D3"/>
    <w:rsid w:val="00576BA2"/>
    <w:rsid w:val="00591489"/>
    <w:rsid w:val="005C446A"/>
    <w:rsid w:val="005F27F7"/>
    <w:rsid w:val="00624885"/>
    <w:rsid w:val="0062518A"/>
    <w:rsid w:val="00652B09"/>
    <w:rsid w:val="00653FE4"/>
    <w:rsid w:val="00661C73"/>
    <w:rsid w:val="00665E20"/>
    <w:rsid w:val="00670F3D"/>
    <w:rsid w:val="00685B68"/>
    <w:rsid w:val="00686E06"/>
    <w:rsid w:val="00696383"/>
    <w:rsid w:val="006D6606"/>
    <w:rsid w:val="006F0EAF"/>
    <w:rsid w:val="006F558D"/>
    <w:rsid w:val="006F64EA"/>
    <w:rsid w:val="006F6A0E"/>
    <w:rsid w:val="00703477"/>
    <w:rsid w:val="00706A59"/>
    <w:rsid w:val="007263DF"/>
    <w:rsid w:val="00774CFA"/>
    <w:rsid w:val="0079160A"/>
    <w:rsid w:val="007A50AF"/>
    <w:rsid w:val="007B5833"/>
    <w:rsid w:val="007C010B"/>
    <w:rsid w:val="007C66AC"/>
    <w:rsid w:val="007C6B79"/>
    <w:rsid w:val="007D623F"/>
    <w:rsid w:val="00804641"/>
    <w:rsid w:val="00835A1C"/>
    <w:rsid w:val="00891EB3"/>
    <w:rsid w:val="00896186"/>
    <w:rsid w:val="008A2F59"/>
    <w:rsid w:val="008B1358"/>
    <w:rsid w:val="008C447A"/>
    <w:rsid w:val="008D57BD"/>
    <w:rsid w:val="008D774F"/>
    <w:rsid w:val="008E422C"/>
    <w:rsid w:val="008F7050"/>
    <w:rsid w:val="00904398"/>
    <w:rsid w:val="00922140"/>
    <w:rsid w:val="0092716C"/>
    <w:rsid w:val="00941203"/>
    <w:rsid w:val="0095210F"/>
    <w:rsid w:val="009642E8"/>
    <w:rsid w:val="009658E1"/>
    <w:rsid w:val="00967436"/>
    <w:rsid w:val="00991ED2"/>
    <w:rsid w:val="009B7B65"/>
    <w:rsid w:val="009C43BF"/>
    <w:rsid w:val="009D6F7C"/>
    <w:rsid w:val="009F1144"/>
    <w:rsid w:val="00A15A80"/>
    <w:rsid w:val="00A323FF"/>
    <w:rsid w:val="00A40A20"/>
    <w:rsid w:val="00A65BFF"/>
    <w:rsid w:val="00A704AD"/>
    <w:rsid w:val="00A8200D"/>
    <w:rsid w:val="00A95299"/>
    <w:rsid w:val="00A9736D"/>
    <w:rsid w:val="00AA4D38"/>
    <w:rsid w:val="00AB243C"/>
    <w:rsid w:val="00AC2F40"/>
    <w:rsid w:val="00AD08A2"/>
    <w:rsid w:val="00AE1452"/>
    <w:rsid w:val="00AE5023"/>
    <w:rsid w:val="00B077FA"/>
    <w:rsid w:val="00B17BDE"/>
    <w:rsid w:val="00B35C6C"/>
    <w:rsid w:val="00B429F6"/>
    <w:rsid w:val="00B46D9F"/>
    <w:rsid w:val="00B574A2"/>
    <w:rsid w:val="00B61887"/>
    <w:rsid w:val="00B63325"/>
    <w:rsid w:val="00B67623"/>
    <w:rsid w:val="00BA20E1"/>
    <w:rsid w:val="00BB1315"/>
    <w:rsid w:val="00BB5356"/>
    <w:rsid w:val="00BC05D3"/>
    <w:rsid w:val="00BC24D5"/>
    <w:rsid w:val="00BC4F35"/>
    <w:rsid w:val="00BC61F1"/>
    <w:rsid w:val="00C03CCE"/>
    <w:rsid w:val="00C2257B"/>
    <w:rsid w:val="00C338CD"/>
    <w:rsid w:val="00C422E4"/>
    <w:rsid w:val="00C44F40"/>
    <w:rsid w:val="00C61495"/>
    <w:rsid w:val="00C91017"/>
    <w:rsid w:val="00CB6167"/>
    <w:rsid w:val="00CC1A15"/>
    <w:rsid w:val="00CC24F4"/>
    <w:rsid w:val="00CE12CB"/>
    <w:rsid w:val="00CE2052"/>
    <w:rsid w:val="00CF227D"/>
    <w:rsid w:val="00D13778"/>
    <w:rsid w:val="00D54C56"/>
    <w:rsid w:val="00D73F4F"/>
    <w:rsid w:val="00D81369"/>
    <w:rsid w:val="00D86909"/>
    <w:rsid w:val="00D9486B"/>
    <w:rsid w:val="00DA71C3"/>
    <w:rsid w:val="00DB20C5"/>
    <w:rsid w:val="00DD5417"/>
    <w:rsid w:val="00DE2241"/>
    <w:rsid w:val="00DE5F15"/>
    <w:rsid w:val="00DE7DD0"/>
    <w:rsid w:val="00DF24BA"/>
    <w:rsid w:val="00E032A7"/>
    <w:rsid w:val="00E06DF6"/>
    <w:rsid w:val="00E11E38"/>
    <w:rsid w:val="00E3007E"/>
    <w:rsid w:val="00E32D49"/>
    <w:rsid w:val="00E3356B"/>
    <w:rsid w:val="00E46E84"/>
    <w:rsid w:val="00E514FB"/>
    <w:rsid w:val="00E55E4E"/>
    <w:rsid w:val="00E63952"/>
    <w:rsid w:val="00E655D8"/>
    <w:rsid w:val="00E65BC1"/>
    <w:rsid w:val="00E81642"/>
    <w:rsid w:val="00E820BE"/>
    <w:rsid w:val="00E83A18"/>
    <w:rsid w:val="00E90E0C"/>
    <w:rsid w:val="00EA01B1"/>
    <w:rsid w:val="00EA753A"/>
    <w:rsid w:val="00EB5EC1"/>
    <w:rsid w:val="00EC445A"/>
    <w:rsid w:val="00ED3A8B"/>
    <w:rsid w:val="00ED6FB8"/>
    <w:rsid w:val="00EE5B6E"/>
    <w:rsid w:val="00EE60D6"/>
    <w:rsid w:val="00EF7AFF"/>
    <w:rsid w:val="00F11D73"/>
    <w:rsid w:val="00F1288F"/>
    <w:rsid w:val="00F21373"/>
    <w:rsid w:val="00F26694"/>
    <w:rsid w:val="00F41BBF"/>
    <w:rsid w:val="00F44B01"/>
    <w:rsid w:val="00F5062E"/>
    <w:rsid w:val="00F51609"/>
    <w:rsid w:val="00F54858"/>
    <w:rsid w:val="00F93FD0"/>
    <w:rsid w:val="00F97CD1"/>
    <w:rsid w:val="00FA2714"/>
    <w:rsid w:val="00FA416A"/>
    <w:rsid w:val="00FA583A"/>
    <w:rsid w:val="00FB460C"/>
    <w:rsid w:val="00FF12A6"/>
    <w:rsid w:val="00FF2BF9"/>
    <w:rsid w:val="00FF7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067E80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067E80"/>
    <w:rPr>
      <w:color w:val="800080"/>
      <w:u w:val="single"/>
    </w:rPr>
  </w:style>
  <w:style w:type="paragraph" w:customStyle="1" w:styleId="xl63">
    <w:name w:val="xl63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5">
    <w:name w:val="xl65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6">
    <w:name w:val="xl66"/>
    <w:basedOn w:val="a"/>
    <w:rsid w:val="00067E80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a"/>
    <w:rsid w:val="00067E8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67E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067E8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67E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6">
    <w:name w:val="xl76"/>
    <w:basedOn w:val="a"/>
    <w:rsid w:val="00067E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067E80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84">
    <w:name w:val="xl8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5">
    <w:name w:val="xl8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6">
    <w:name w:val="xl86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7">
    <w:name w:val="xl87"/>
    <w:basedOn w:val="a"/>
    <w:rsid w:val="00067E80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67E80"/>
    <w:pP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92">
    <w:name w:val="xl9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3">
    <w:name w:val="xl93"/>
    <w:basedOn w:val="a"/>
    <w:rsid w:val="00067E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4">
    <w:name w:val="xl9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5">
    <w:name w:val="xl95"/>
    <w:basedOn w:val="a"/>
    <w:rsid w:val="00067E80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067E80"/>
    <w:pPr>
      <w:spacing w:before="100" w:beforeAutospacing="1" w:after="100" w:afterAutospacing="1"/>
      <w:jc w:val="right"/>
    </w:pPr>
  </w:style>
  <w:style w:type="paragraph" w:styleId="a6">
    <w:name w:val="header"/>
    <w:basedOn w:val="a"/>
    <w:link w:val="a7"/>
    <w:rsid w:val="00AE1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E1452"/>
    <w:rPr>
      <w:sz w:val="24"/>
      <w:szCs w:val="24"/>
    </w:rPr>
  </w:style>
  <w:style w:type="paragraph" w:styleId="a8">
    <w:name w:val="footer"/>
    <w:basedOn w:val="a"/>
    <w:link w:val="a9"/>
    <w:uiPriority w:val="99"/>
    <w:rsid w:val="00AE1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1452"/>
    <w:rPr>
      <w:sz w:val="24"/>
      <w:szCs w:val="24"/>
    </w:rPr>
  </w:style>
  <w:style w:type="paragraph" w:customStyle="1" w:styleId="aa">
    <w:name w:val="Содержимое таблицы"/>
    <w:basedOn w:val="a"/>
    <w:rsid w:val="008F7050"/>
    <w:pPr>
      <w:widowControl w:val="0"/>
      <w:suppressLineNumbers/>
      <w:suppressAutoHyphens/>
    </w:pPr>
    <w:rPr>
      <w:rFonts w:eastAsia="Lucida Sans Unicode"/>
      <w:lang w:eastAsia="ar-SA"/>
    </w:rPr>
  </w:style>
  <w:style w:type="paragraph" w:styleId="ab">
    <w:name w:val="Balloon Text"/>
    <w:basedOn w:val="a"/>
    <w:link w:val="ac"/>
    <w:rsid w:val="004848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4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B53A3-A127-48E0-AAB3-B4076B41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5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User</cp:lastModifiedBy>
  <cp:revision>187</cp:revision>
  <cp:lastPrinted>2021-08-11T08:10:00Z</cp:lastPrinted>
  <dcterms:created xsi:type="dcterms:W3CDTF">2019-10-24T06:45:00Z</dcterms:created>
  <dcterms:modified xsi:type="dcterms:W3CDTF">2022-04-29T11:14:00Z</dcterms:modified>
</cp:coreProperties>
</file>